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A371" w14:textId="77777777" w:rsidR="00A011CD" w:rsidRPr="00A011CD" w:rsidRDefault="00A011CD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sz w:val="22"/>
          <w:szCs w:val="22"/>
        </w:rPr>
        <w:t>Ezra Duncan</w:t>
      </w:r>
    </w:p>
    <w:p w14:paraId="733871C7" w14:textId="44A7A9BC" w:rsidR="00D815EA" w:rsidRPr="00A011CD" w:rsidRDefault="00A011CD">
      <w:pPr>
        <w:spacing w:before="5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sz w:val="22"/>
          <w:szCs w:val="22"/>
        </w:rPr>
        <w:t>1234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z w:val="22"/>
          <w:szCs w:val="22"/>
        </w:rPr>
        <w:t>ain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ree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544086AA" w14:textId="77777777" w:rsidR="00A011CD" w:rsidRPr="00A011CD" w:rsidRDefault="00A011CD">
      <w:pPr>
        <w:spacing w:line="220" w:lineRule="exact"/>
        <w:ind w:left="120"/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</w:pPr>
      <w:r w:rsidRPr="00A011CD">
        <w:rPr>
          <w:rFonts w:asciiTheme="minorHAnsi" w:eastAsia="Garamond" w:hAnsiTheme="minorHAnsi" w:cstheme="minorHAnsi"/>
          <w:position w:val="1"/>
          <w:sz w:val="22"/>
          <w:szCs w:val="22"/>
        </w:rPr>
        <w:t>Ci</w:t>
      </w:r>
      <w:r w:rsidRPr="00A011C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position w:val="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position w:val="1"/>
          <w:sz w:val="22"/>
          <w:szCs w:val="22"/>
        </w:rPr>
        <w:t>09876</w:t>
      </w:r>
      <w:r w:rsidRPr="00A011CD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A011CD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</w:p>
    <w:p w14:paraId="5771CA70" w14:textId="4A7B0E2F" w:rsidR="00D815EA" w:rsidRPr="00A011CD" w:rsidRDefault="00A011CD">
      <w:pPr>
        <w:spacing w:line="220" w:lineRule="exact"/>
        <w:ind w:left="120"/>
        <w:rPr>
          <w:rFonts w:asciiTheme="minorHAnsi" w:eastAsia="Garamond" w:hAnsiTheme="minorHAnsi" w:cstheme="minorHAnsi"/>
          <w:position w:val="1"/>
          <w:sz w:val="22"/>
          <w:szCs w:val="22"/>
        </w:rPr>
      </w:pPr>
      <w:r w:rsidRPr="00A011CD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(</w:t>
      </w:r>
      <w:r w:rsidRPr="00A011CD">
        <w:rPr>
          <w:rFonts w:asciiTheme="minorHAnsi" w:eastAsia="Garamond" w:hAnsiTheme="minorHAnsi" w:cstheme="minorHAnsi"/>
          <w:position w:val="1"/>
          <w:sz w:val="22"/>
          <w:szCs w:val="22"/>
        </w:rPr>
        <w:t>098) 876-5432</w:t>
      </w:r>
    </w:p>
    <w:p w14:paraId="6DDC0686" w14:textId="413FF870" w:rsidR="00A011CD" w:rsidRPr="00A011CD" w:rsidRDefault="00A011CD">
      <w:pPr>
        <w:spacing w:line="22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position w:val="1"/>
          <w:sz w:val="22"/>
          <w:szCs w:val="22"/>
        </w:rPr>
        <w:t>ezra@gmail.com</w:t>
      </w:r>
    </w:p>
    <w:p w14:paraId="4370214D" w14:textId="77777777" w:rsidR="00D815EA" w:rsidRPr="00A011CD" w:rsidRDefault="00D815EA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FBA4F0E" w14:textId="77777777" w:rsidR="00D815EA" w:rsidRPr="00A011CD" w:rsidRDefault="00A011CD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SE</w:t>
      </w:r>
      <w:r w:rsidRPr="00A011C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 TEC</w:t>
      </w:r>
      <w:r w:rsidRPr="00A011C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L </w:t>
      </w:r>
      <w:r w:rsidRPr="00A011CD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TER</w:t>
      </w:r>
    </w:p>
    <w:p w14:paraId="69779BE2" w14:textId="77777777" w:rsidR="00D815EA" w:rsidRPr="00A011CD" w:rsidRDefault="00A011CD">
      <w:pPr>
        <w:tabs>
          <w:tab w:val="left" w:pos="840"/>
        </w:tabs>
        <w:spacing w:before="12"/>
        <w:ind w:left="840" w:right="110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z w:val="22"/>
          <w:szCs w:val="22"/>
        </w:rPr>
        <w:t>Skill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ial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rvi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x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  <w:r w:rsidRPr="00A011CD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x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A011CD">
        <w:rPr>
          <w:rFonts w:asciiTheme="minorHAnsi" w:eastAsia="Garamond" w:hAnsiTheme="minorHAnsi" w:cstheme="minorHAnsi"/>
          <w:sz w:val="22"/>
          <w:szCs w:val="22"/>
        </w:rPr>
        <w:t>-l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cedure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ms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ia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he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CA4181A" w14:textId="77777777" w:rsidR="00D815EA" w:rsidRPr="00A011CD" w:rsidRDefault="00A011CD">
      <w:pPr>
        <w:spacing w:before="15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urce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lf-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oj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kil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E3D5F9C" w14:textId="77777777" w:rsidR="00D815EA" w:rsidRPr="00A011CD" w:rsidRDefault="00A011CD">
      <w:pPr>
        <w:tabs>
          <w:tab w:val="left" w:pos="840"/>
        </w:tabs>
        <w:spacing w:before="15"/>
        <w:ind w:left="840" w:right="417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qu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ili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la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ech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pt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la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z w:val="22"/>
          <w:szCs w:val="22"/>
        </w:rPr>
        <w:t>-f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ly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ar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 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ccur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rvi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A011CD">
        <w:rPr>
          <w:rFonts w:asciiTheme="minorHAnsi" w:eastAsia="Garamond" w:hAnsiTheme="minorHAnsi" w:cstheme="minorHAnsi"/>
          <w:sz w:val="22"/>
          <w:szCs w:val="22"/>
        </w:rPr>
        <w:t>ill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389A610" w14:textId="77777777" w:rsidR="00D815EA" w:rsidRPr="00A011CD" w:rsidRDefault="00A011CD">
      <w:pPr>
        <w:tabs>
          <w:tab w:val="left" w:pos="840"/>
        </w:tabs>
        <w:spacing w:before="12"/>
        <w:ind w:left="840" w:right="132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ili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ne</w:t>
      </w:r>
      <w:r w:rsidRPr="00A011CD">
        <w:rPr>
          <w:rFonts w:asciiTheme="minorHAnsi" w:eastAsia="Garamond" w:hAnsiTheme="minorHAnsi" w:cstheme="minorHAnsi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q</w:t>
      </w:r>
      <w:r w:rsidRPr="00A011CD">
        <w:rPr>
          <w:rFonts w:asciiTheme="minorHAnsi" w:eastAsia="Garamond" w:hAnsiTheme="minorHAnsi" w:cstheme="minorHAnsi"/>
          <w:sz w:val="22"/>
          <w:szCs w:val="22"/>
        </w:rPr>
        <w:t>ui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kly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le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ro</w:t>
      </w:r>
      <w:r w:rsidRPr="00A011CD">
        <w:rPr>
          <w:rFonts w:asciiTheme="minorHAnsi" w:eastAsia="Garamond" w:hAnsiTheme="minorHAnsi" w:cstheme="minorHAnsi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de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2B464BD" w14:textId="77777777" w:rsidR="00D815EA" w:rsidRPr="00A011CD" w:rsidRDefault="00D815EA">
      <w:pPr>
        <w:spacing w:before="5" w:line="180" w:lineRule="exact"/>
        <w:rPr>
          <w:rFonts w:asciiTheme="minorHAnsi" w:hAnsiTheme="minorHAnsi" w:cstheme="minorHAnsi"/>
          <w:sz w:val="22"/>
          <w:szCs w:val="22"/>
        </w:rPr>
        <w:sectPr w:rsidR="00D815EA" w:rsidRPr="00A011CD">
          <w:type w:val="continuous"/>
          <w:pgSz w:w="12240" w:h="15840"/>
          <w:pgMar w:top="1360" w:right="1680" w:bottom="280" w:left="1680" w:header="720" w:footer="720" w:gutter="0"/>
          <w:cols w:space="720"/>
        </w:sectPr>
      </w:pPr>
    </w:p>
    <w:p w14:paraId="6D8997F3" w14:textId="77777777" w:rsidR="00D815EA" w:rsidRPr="00A011CD" w:rsidRDefault="00A011CD">
      <w:pPr>
        <w:spacing w:before="40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eas</w:t>
      </w:r>
      <w:r w:rsidRPr="00A011C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pe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e:</w:t>
      </w:r>
    </w:p>
    <w:p w14:paraId="529737B1" w14:textId="77777777" w:rsidR="00D815EA" w:rsidRPr="00A011CD" w:rsidRDefault="00A011CD">
      <w:pPr>
        <w:tabs>
          <w:tab w:val="left" w:pos="840"/>
        </w:tabs>
        <w:spacing w:before="12"/>
        <w:ind w:left="840" w:right="-37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A011CD">
        <w:rPr>
          <w:rFonts w:asciiTheme="minorHAnsi" w:eastAsia="Garamond" w:hAnsiTheme="minorHAnsi" w:cstheme="minorHAnsi"/>
          <w:sz w:val="22"/>
          <w:szCs w:val="22"/>
        </w:rPr>
        <w:t>am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av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ob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cro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ob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ner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x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l,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ag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E40693B" w14:textId="77777777" w:rsidR="00D815EA" w:rsidRPr="00A011CD" w:rsidRDefault="00A011CD">
      <w:pPr>
        <w:spacing w:before="14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cedure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811AD70" w14:textId="77777777" w:rsidR="00D815EA" w:rsidRPr="00A011CD" w:rsidRDefault="00A011CD">
      <w:pPr>
        <w:spacing w:before="12" w:line="22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als</w:t>
      </w:r>
    </w:p>
    <w:p w14:paraId="39377396" w14:textId="77777777" w:rsidR="00D815EA" w:rsidRPr="00A011CD" w:rsidRDefault="00A011CD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sz w:val="22"/>
          <w:szCs w:val="22"/>
        </w:rPr>
        <w:br w:type="column"/>
      </w:r>
    </w:p>
    <w:p w14:paraId="1F5A096D" w14:textId="77777777" w:rsidR="00D815EA" w:rsidRPr="00A011CD" w:rsidRDefault="00A011CD">
      <w:pPr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C285C75" w14:textId="77777777" w:rsidR="00D815EA" w:rsidRPr="00A011CD" w:rsidRDefault="00A011CD">
      <w:pPr>
        <w:spacing w:before="15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ms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136FE7BF" w14:textId="77777777" w:rsidR="00D815EA" w:rsidRPr="00A011CD" w:rsidRDefault="00A011CD">
      <w:pPr>
        <w:spacing w:before="15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471A4BCD" w14:textId="77777777" w:rsidR="00D815EA" w:rsidRPr="00A011CD" w:rsidRDefault="00A011CD">
      <w:pPr>
        <w:spacing w:before="12"/>
        <w:rPr>
          <w:rFonts w:asciiTheme="minorHAnsi" w:eastAsia="Garamond" w:hAnsiTheme="minorHAnsi" w:cstheme="minorHAnsi"/>
          <w:sz w:val="22"/>
          <w:szCs w:val="22"/>
        </w:rPr>
        <w:sectPr w:rsidR="00D815EA" w:rsidRPr="00A011CD">
          <w:type w:val="continuous"/>
          <w:pgSz w:w="12240" w:h="15840"/>
          <w:pgMar w:top="1360" w:right="1680" w:bottom="280" w:left="1680" w:header="720" w:footer="720" w:gutter="0"/>
          <w:cols w:num="2" w:space="720" w:equalWidth="0">
            <w:col w:w="4513" w:space="287"/>
            <w:col w:w="4080"/>
          </w:cols>
        </w:sect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127380F" w14:textId="77777777" w:rsidR="00D815EA" w:rsidRPr="00A011CD" w:rsidRDefault="00D815EA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89E5EA1" w14:textId="77777777" w:rsidR="00D815EA" w:rsidRPr="00A011CD" w:rsidRDefault="00A011CD">
      <w:pPr>
        <w:spacing w:before="40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PLO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A011CD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Y</w:t>
      </w:r>
    </w:p>
    <w:p w14:paraId="6EA135C1" w14:textId="77777777" w:rsidR="00D815EA" w:rsidRPr="00A011CD" w:rsidRDefault="00D815E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C8E1F81" w14:textId="5A9CBB1F" w:rsidR="00D815EA" w:rsidRPr="00A011CD" w:rsidRDefault="00A011CD" w:rsidP="00A011CD">
      <w:pPr>
        <w:ind w:left="120" w:right="2546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io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Tech</w:t>
      </w:r>
      <w:r w:rsidRPr="00A011C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cal</w:t>
      </w:r>
      <w:r w:rsidRPr="00A011CD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nanc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A011C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Com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ny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Fe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ru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2006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–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Pre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135B60FF" w14:textId="77777777" w:rsidR="00D815EA" w:rsidRPr="00A011CD" w:rsidRDefault="00A011CD">
      <w:pPr>
        <w:tabs>
          <w:tab w:val="left" w:pos="820"/>
        </w:tabs>
        <w:ind w:left="840" w:right="293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th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 fi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A011CD">
        <w:rPr>
          <w:rFonts w:asciiTheme="minorHAnsi" w:eastAsia="Garamond" w:hAnsiTheme="minorHAnsi" w:cstheme="minorHAnsi"/>
          <w:sz w:val="22"/>
          <w:szCs w:val="22"/>
        </w:rPr>
        <w:t>an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1,300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800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 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-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o an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ally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upp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A011CD">
        <w:rPr>
          <w:rFonts w:asciiTheme="minorHAnsi" w:eastAsia="Garamond" w:hAnsiTheme="minorHAnsi" w:cstheme="minorHAnsi"/>
          <w:sz w:val="22"/>
          <w:szCs w:val="22"/>
        </w:rPr>
        <w:t>-l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lp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avi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$</w:t>
      </w:r>
      <w:r w:rsidRPr="00A011CD">
        <w:rPr>
          <w:rFonts w:asciiTheme="minorHAnsi" w:eastAsia="Garamond" w:hAnsiTheme="minorHAnsi" w:cstheme="minorHAnsi"/>
          <w:sz w:val="22"/>
          <w:szCs w:val="22"/>
        </w:rPr>
        <w:t>14,000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/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3A4D4E7" w14:textId="77777777" w:rsidR="00D815EA" w:rsidRPr="00A011CD" w:rsidRDefault="00A011CD">
      <w:pPr>
        <w:tabs>
          <w:tab w:val="left" w:pos="840"/>
        </w:tabs>
        <w:spacing w:before="12"/>
        <w:ind w:left="840" w:right="600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de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, 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ia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-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k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cedure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ify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la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ify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5887995" w14:textId="77777777" w:rsidR="00D815EA" w:rsidRPr="00A011CD" w:rsidRDefault="00A011CD">
      <w:pPr>
        <w:spacing w:before="14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ot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M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ial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rvi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e 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Int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FAD36E5" w14:textId="77777777" w:rsidR="00D815EA" w:rsidRPr="00A011CD" w:rsidRDefault="00D815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1FF35D" w14:textId="77777777" w:rsidR="00D815EA" w:rsidRPr="00A011CD" w:rsidRDefault="00D815EA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BC82082" w14:textId="77777777" w:rsidR="00D815EA" w:rsidRPr="00A011CD" w:rsidRDefault="00A011CD">
      <w:pPr>
        <w:ind w:left="120" w:right="2505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ter and</w:t>
      </w:r>
      <w:r w:rsidRPr="00A011C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ect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M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anager</w:t>
      </w:r>
      <w:r w:rsidRPr="00A011C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tant</w:t>
      </w:r>
      <w:r w:rsidRPr="00A011C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Mo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tgage</w:t>
      </w:r>
      <w:r w:rsidRPr="00A011CD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om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Ju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2002 –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Fe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ru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2006</w:t>
      </w:r>
    </w:p>
    <w:p w14:paraId="27940062" w14:textId="77777777" w:rsidR="00D815EA" w:rsidRPr="00A011CD" w:rsidRDefault="00D815EA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73DF6B51" w14:textId="77777777" w:rsidR="00D815EA" w:rsidRPr="00A011CD" w:rsidRDefault="00A011CD">
      <w:pPr>
        <w:tabs>
          <w:tab w:val="left" w:pos="840"/>
        </w:tabs>
        <w:ind w:left="840" w:right="261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-li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cedur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nts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ude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 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rvi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ro</w:t>
      </w:r>
      <w:r w:rsidRPr="00A011CD">
        <w:rPr>
          <w:rFonts w:asciiTheme="minorHAnsi" w:eastAsia="Garamond" w:hAnsiTheme="minorHAnsi" w:cstheme="minorHAnsi"/>
          <w:sz w:val="22"/>
          <w:szCs w:val="22"/>
        </w:rPr>
        <w:t>val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D24F9B6" w14:textId="77777777" w:rsidR="00D815EA" w:rsidRPr="00A011CD" w:rsidRDefault="00A011CD">
      <w:pPr>
        <w:spacing w:before="12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z w:val="22"/>
          <w:szCs w:val="22"/>
        </w:rPr>
        <w:t>ifi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on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cedu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ll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E8C9B8C" w14:textId="77777777" w:rsidR="00D815EA" w:rsidRPr="00A011CD" w:rsidRDefault="00A011CD">
      <w:pPr>
        <w:tabs>
          <w:tab w:val="left" w:pos="840"/>
        </w:tabs>
        <w:spacing w:before="15"/>
        <w:ind w:left="840" w:right="827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ial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z w:val="22"/>
          <w:szCs w:val="22"/>
        </w:rPr>
        <w:t>li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z w:val="22"/>
          <w:szCs w:val="22"/>
        </w:rPr>
        <w:t>, 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-li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h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338414C" w14:textId="77777777" w:rsidR="00D815EA" w:rsidRPr="00A011CD" w:rsidRDefault="00A011CD">
      <w:pPr>
        <w:tabs>
          <w:tab w:val="left" w:pos="840"/>
        </w:tabs>
        <w:spacing w:before="12"/>
        <w:ind w:left="840" w:right="389" w:hanging="36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011CD">
        <w:rPr>
          <w:rFonts w:asciiTheme="minorHAnsi" w:hAnsiTheme="minorHAnsi" w:cstheme="minorHAnsi"/>
          <w:sz w:val="22"/>
          <w:szCs w:val="22"/>
        </w:rPr>
        <w:tab/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mai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cedu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Mo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tg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Lend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k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ng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an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A011CD">
        <w:rPr>
          <w:rFonts w:asciiTheme="minorHAnsi" w:eastAsia="Garamond" w:hAnsiTheme="minorHAnsi" w:cstheme="minorHAnsi"/>
          <w:sz w:val="22"/>
          <w:szCs w:val="22"/>
        </w:rPr>
        <w:t>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l.</w:t>
      </w:r>
    </w:p>
    <w:p w14:paraId="402DC8C4" w14:textId="77777777" w:rsidR="00D815EA" w:rsidRPr="00A011CD" w:rsidRDefault="00D815EA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377BDDF9" w14:textId="77777777" w:rsidR="00D815EA" w:rsidRPr="00A011CD" w:rsidRDefault="00A011CD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b/>
          <w:sz w:val="22"/>
          <w:szCs w:val="22"/>
        </w:rPr>
        <w:t>TION</w:t>
      </w:r>
    </w:p>
    <w:p w14:paraId="25FF59F9" w14:textId="77777777" w:rsidR="00D815EA" w:rsidRPr="00A011CD" w:rsidRDefault="00A011CD">
      <w:pPr>
        <w:spacing w:before="15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B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.A</w:t>
      </w:r>
      <w:r w:rsidRPr="00A011CD">
        <w:rPr>
          <w:rFonts w:asciiTheme="minorHAnsi" w:eastAsia="Garamond" w:hAnsiTheme="minorHAnsi" w:cstheme="minorHAnsi"/>
          <w:sz w:val="22"/>
          <w:szCs w:val="22"/>
        </w:rPr>
        <w:t>.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A011CD">
        <w:rPr>
          <w:rFonts w:asciiTheme="minorHAnsi" w:eastAsia="Garamond" w:hAnsiTheme="minorHAnsi" w:cstheme="minorHAnsi"/>
          <w:sz w:val="22"/>
          <w:szCs w:val="22"/>
        </w:rPr>
        <w:t>200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A011CD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h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in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ych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l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f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m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011CD">
        <w:rPr>
          <w:rFonts w:asciiTheme="minorHAnsi" w:eastAsia="Garamond" w:hAnsiTheme="minorHAnsi" w:cstheme="minorHAnsi"/>
          <w:sz w:val="22"/>
          <w:szCs w:val="22"/>
        </w:rPr>
        <w:t>f 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Ci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502B67FE" w14:textId="77777777" w:rsidR="00D815EA" w:rsidRPr="00A011CD" w:rsidRDefault="00A011CD">
      <w:pPr>
        <w:spacing w:before="15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A011CD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A011CD">
        <w:rPr>
          <w:rFonts w:asciiTheme="minorHAnsi" w:hAnsiTheme="minorHAnsi" w:cstheme="minorHAnsi"/>
          <w:spacing w:val="6"/>
          <w:w w:val="131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hn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al</w:t>
      </w:r>
      <w:r w:rsidRPr="00A011CD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g</w:t>
      </w:r>
      <w:r w:rsidRPr="00A011CD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ifi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a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z w:val="22"/>
          <w:szCs w:val="22"/>
        </w:rPr>
        <w:t>e</w:t>
      </w:r>
      <w:r w:rsidRPr="00A011C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U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011CD">
        <w:rPr>
          <w:rFonts w:asciiTheme="minorHAnsi" w:eastAsia="Garamond" w:hAnsiTheme="minorHAnsi" w:cstheme="minorHAnsi"/>
          <w:sz w:val="22"/>
          <w:szCs w:val="22"/>
        </w:rPr>
        <w:t>iv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011CD">
        <w:rPr>
          <w:rFonts w:asciiTheme="minorHAnsi" w:eastAsia="Garamond" w:hAnsiTheme="minorHAnsi" w:cstheme="minorHAnsi"/>
          <w:sz w:val="22"/>
          <w:szCs w:val="22"/>
        </w:rPr>
        <w:t>i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011CD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011CD">
        <w:rPr>
          <w:rFonts w:asciiTheme="minorHAnsi" w:eastAsia="Garamond" w:hAnsiTheme="minorHAnsi" w:cstheme="minorHAnsi"/>
          <w:sz w:val="22"/>
          <w:szCs w:val="22"/>
        </w:rPr>
        <w:t>,</w:t>
      </w:r>
      <w:r w:rsidRPr="00A011CD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011CD">
        <w:rPr>
          <w:rFonts w:asciiTheme="minorHAnsi" w:eastAsia="Garamond" w:hAnsiTheme="minorHAnsi" w:cstheme="minorHAnsi"/>
          <w:sz w:val="22"/>
          <w:szCs w:val="22"/>
        </w:rPr>
        <w:t>C</w:t>
      </w:r>
      <w:r w:rsidRPr="00A011CD">
        <w:rPr>
          <w:rFonts w:asciiTheme="minorHAnsi" w:eastAsia="Garamond" w:hAnsiTheme="minorHAnsi" w:cstheme="minorHAnsi"/>
          <w:spacing w:val="-1"/>
          <w:sz w:val="22"/>
          <w:szCs w:val="22"/>
        </w:rPr>
        <w:t>it</w:t>
      </w:r>
      <w:r w:rsidRPr="00A011CD">
        <w:rPr>
          <w:rFonts w:asciiTheme="minorHAnsi" w:eastAsia="Garamond" w:hAnsiTheme="minorHAnsi" w:cstheme="minorHAnsi"/>
          <w:sz w:val="22"/>
          <w:szCs w:val="22"/>
        </w:rPr>
        <w:t>y</w:t>
      </w:r>
    </w:p>
    <w:sectPr w:rsidR="00D815EA" w:rsidRPr="00A011CD">
      <w:type w:val="continuous"/>
      <w:pgSz w:w="12240" w:h="15840"/>
      <w:pgMar w:top="13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E2BE4"/>
    <w:multiLevelType w:val="multilevel"/>
    <w:tmpl w:val="F23CB0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EA"/>
    <w:rsid w:val="00A011CD"/>
    <w:rsid w:val="00D8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8A906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2021-05-20T14:03:00Z</dcterms:created>
  <dcterms:modified xsi:type="dcterms:W3CDTF">2021-05-20T14:06:00Z</dcterms:modified>
</cp:coreProperties>
</file>